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9B6BEE" w:rsidRPr="009B6BEE">
        <w:rPr>
          <w:b/>
          <w:sz w:val="24"/>
          <w:szCs w:val="24"/>
        </w:rPr>
        <w:t xml:space="preserve">9П20002 </w:t>
      </w:r>
      <w:r w:rsidR="009B6BEE">
        <w:rPr>
          <w:b/>
          <w:sz w:val="24"/>
          <w:szCs w:val="24"/>
        </w:rPr>
        <w:t>–</w:t>
      </w:r>
      <w:r w:rsidR="009B6BEE" w:rsidRPr="009B6BEE">
        <w:rPr>
          <w:b/>
          <w:sz w:val="24"/>
          <w:szCs w:val="24"/>
        </w:rPr>
        <w:t xml:space="preserve"> 1</w:t>
      </w:r>
      <w:r w:rsidR="009B6BEE">
        <w:rPr>
          <w:b/>
          <w:sz w:val="24"/>
          <w:szCs w:val="24"/>
        </w:rPr>
        <w:t xml:space="preserve"> </w:t>
      </w:r>
      <w:r w:rsidRPr="00BB1D06">
        <w:rPr>
          <w:b/>
          <w:sz w:val="24"/>
          <w:szCs w:val="24"/>
        </w:rPr>
        <w:t>от «</w:t>
      </w:r>
      <w:r w:rsidR="009B6BEE">
        <w:rPr>
          <w:b/>
          <w:sz w:val="24"/>
          <w:szCs w:val="24"/>
        </w:rPr>
        <w:t>2</w:t>
      </w:r>
      <w:r w:rsidR="00E20A32">
        <w:rPr>
          <w:b/>
          <w:sz w:val="24"/>
          <w:szCs w:val="24"/>
        </w:rPr>
        <w:t>4</w:t>
      </w:r>
      <w:r w:rsidRPr="00BB1D06">
        <w:rPr>
          <w:b/>
          <w:sz w:val="24"/>
          <w:szCs w:val="24"/>
        </w:rPr>
        <w:t xml:space="preserve">» </w:t>
      </w:r>
      <w:r w:rsidR="009B6BEE">
        <w:rPr>
          <w:b/>
          <w:sz w:val="24"/>
          <w:szCs w:val="24"/>
        </w:rPr>
        <w:t>сентября</w:t>
      </w:r>
      <w:r w:rsidRPr="00BB1D06">
        <w:rPr>
          <w:b/>
          <w:sz w:val="24"/>
          <w:szCs w:val="24"/>
        </w:rPr>
        <w:t xml:space="preserve"> 201</w:t>
      </w:r>
      <w:r w:rsidR="009B6BEE">
        <w:rPr>
          <w:b/>
          <w:sz w:val="24"/>
          <w:szCs w:val="24"/>
        </w:rPr>
        <w:t>8</w:t>
      </w:r>
      <w:r w:rsidRPr="00BB1D06">
        <w:rPr>
          <w:b/>
          <w:sz w:val="24"/>
          <w:szCs w:val="24"/>
        </w:rPr>
        <w:t xml:space="preserve">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1B7630" w:rsidRPr="001B7630">
        <w:rPr>
          <w:b/>
          <w:sz w:val="24"/>
          <w:szCs w:val="24"/>
        </w:rPr>
        <w:t xml:space="preserve">ЗИП для сажеобдувочных аппаратов Clyde Bergemann для нужд филиала </w:t>
      </w:r>
      <w:r w:rsidR="001B7630">
        <w:rPr>
          <w:b/>
          <w:sz w:val="24"/>
          <w:szCs w:val="24"/>
        </w:rPr>
        <w:t>«Березовская ГРЭС» ПАО «ЮНИПРО»</w:t>
      </w:r>
      <w:r w:rsidR="009A2FD7" w:rsidRPr="009A2FD7">
        <w:rPr>
          <w:b/>
          <w:sz w:val="24"/>
          <w:szCs w:val="24"/>
        </w:rPr>
        <w:t>.</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9B6BEE">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A50C2F">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A50C2F"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A50C2F"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A50C2F"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A50C2F"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A50C2F"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A50C2F"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A50C2F"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A50C2F"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A50C2F"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A50C2F"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A50C2F">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A50C2F">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9B6BEE" w:rsidRPr="009B6BEE">
        <w:rPr>
          <w:sz w:val="24"/>
          <w:szCs w:val="24"/>
        </w:rPr>
        <w:t xml:space="preserve">9П20002 </w:t>
      </w:r>
      <w:r w:rsidR="009B6BEE">
        <w:rPr>
          <w:sz w:val="24"/>
          <w:szCs w:val="24"/>
        </w:rPr>
        <w:t>–</w:t>
      </w:r>
      <w:r w:rsidR="009B6BEE" w:rsidRPr="009B6BEE">
        <w:rPr>
          <w:sz w:val="24"/>
          <w:szCs w:val="24"/>
        </w:rPr>
        <w:t xml:space="preserve"> 1</w:t>
      </w:r>
      <w:r w:rsidR="009B6BEE">
        <w:rPr>
          <w:sz w:val="24"/>
          <w:szCs w:val="24"/>
        </w:rPr>
        <w:t xml:space="preserve"> </w:t>
      </w:r>
      <w:r w:rsidR="001E38E7" w:rsidRPr="001E38E7">
        <w:rPr>
          <w:sz w:val="24"/>
          <w:szCs w:val="24"/>
        </w:rPr>
        <w:t>от «</w:t>
      </w:r>
      <w:r w:rsidR="009B6BEE">
        <w:rPr>
          <w:sz w:val="24"/>
          <w:szCs w:val="24"/>
        </w:rPr>
        <w:t>2</w:t>
      </w:r>
      <w:r w:rsidR="00E20A32">
        <w:rPr>
          <w:sz w:val="24"/>
          <w:szCs w:val="24"/>
        </w:rPr>
        <w:t>4</w:t>
      </w:r>
      <w:r w:rsidR="001E38E7" w:rsidRPr="001E38E7">
        <w:rPr>
          <w:sz w:val="24"/>
          <w:szCs w:val="24"/>
        </w:rPr>
        <w:t xml:space="preserve">» </w:t>
      </w:r>
      <w:r w:rsidR="009B6BEE">
        <w:rPr>
          <w:sz w:val="24"/>
          <w:szCs w:val="24"/>
        </w:rPr>
        <w:t>сентября</w:t>
      </w:r>
      <w:r w:rsidR="001E38E7" w:rsidRPr="001E38E7">
        <w:rPr>
          <w:sz w:val="24"/>
          <w:szCs w:val="24"/>
        </w:rPr>
        <w:t xml:space="preserve"> 201</w:t>
      </w:r>
      <w:r w:rsidR="009B6BEE">
        <w:rPr>
          <w:sz w:val="24"/>
          <w:szCs w:val="24"/>
        </w:rPr>
        <w:t>8</w:t>
      </w:r>
      <w:r w:rsidR="001E38E7" w:rsidRPr="001E38E7">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8A2DD1" w:rsidP="001E38E7">
            <w:pPr>
              <w:autoSpaceDE w:val="0"/>
              <w:autoSpaceDN w:val="0"/>
              <w:adjustRightInd w:val="0"/>
              <w:spacing w:line="276" w:lineRule="auto"/>
              <w:ind w:right="-72" w:firstLine="0"/>
              <w:jc w:val="left"/>
              <w:rPr>
                <w:bCs/>
                <w:sz w:val="24"/>
                <w:szCs w:val="24"/>
              </w:rPr>
            </w:pPr>
            <w:r w:rsidRPr="008A2DD1">
              <w:rPr>
                <w:bCs/>
                <w:sz w:val="24"/>
                <w:szCs w:val="24"/>
              </w:rPr>
              <w:t>ЗИП для сажеобдувочных аппаратов Clyde Bergemann для нужд филиала «Березовская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1E38E7" w:rsidRDefault="001E38E7" w:rsidP="001E38E7">
            <w:pPr>
              <w:autoSpaceDE w:val="0"/>
              <w:autoSpaceDN w:val="0"/>
              <w:adjustRightInd w:val="0"/>
              <w:spacing w:line="276" w:lineRule="auto"/>
              <w:ind w:firstLine="0"/>
              <w:rPr>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r w:rsidR="009A2FD7" w:rsidRPr="001E38E7">
              <w:rPr>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9B6BEE">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E20A32">
              <w:rPr>
                <w:sz w:val="24"/>
                <w:szCs w:val="24"/>
                <w:lang w:eastAsia="en-US"/>
              </w:rPr>
              <w:t>24</w:t>
            </w:r>
            <w:r w:rsidRPr="00BB1D06">
              <w:rPr>
                <w:sz w:val="24"/>
                <w:szCs w:val="24"/>
                <w:lang w:eastAsia="en-US"/>
              </w:rPr>
              <w:t>.</w:t>
            </w:r>
            <w:r w:rsidR="009B6BEE">
              <w:rPr>
                <w:sz w:val="24"/>
                <w:szCs w:val="24"/>
                <w:lang w:eastAsia="en-US"/>
              </w:rPr>
              <w:t>09</w:t>
            </w:r>
            <w:r w:rsidRPr="00BB1D06">
              <w:rPr>
                <w:sz w:val="24"/>
                <w:szCs w:val="24"/>
                <w:lang w:eastAsia="en-US"/>
              </w:rPr>
              <w:t>.20</w:t>
            </w:r>
            <w:r w:rsidR="00D92B0A" w:rsidRPr="00BB1D06">
              <w:rPr>
                <w:sz w:val="24"/>
                <w:szCs w:val="24"/>
                <w:lang w:eastAsia="en-US"/>
              </w:rPr>
              <w:t>1</w:t>
            </w:r>
            <w:r w:rsidR="009B6BEE">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E20A32">
              <w:rPr>
                <w:sz w:val="24"/>
                <w:szCs w:val="24"/>
                <w:lang w:eastAsia="en-US"/>
              </w:rPr>
              <w:t>14</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9B6BEE">
              <w:rPr>
                <w:sz w:val="24"/>
                <w:szCs w:val="24"/>
                <w:lang w:eastAsia="en-US"/>
              </w:rPr>
              <w:t>0</w:t>
            </w:r>
            <w:r w:rsidR="00E20A32">
              <w:rPr>
                <w:sz w:val="24"/>
                <w:szCs w:val="24"/>
                <w:lang w:eastAsia="en-US"/>
              </w:rPr>
              <w:t>8</w:t>
            </w:r>
            <w:r w:rsidRPr="00BB1D06">
              <w:rPr>
                <w:sz w:val="24"/>
                <w:szCs w:val="24"/>
                <w:lang w:eastAsia="en-US"/>
              </w:rPr>
              <w:t>.</w:t>
            </w:r>
            <w:r w:rsidR="001E38E7">
              <w:rPr>
                <w:sz w:val="24"/>
                <w:szCs w:val="24"/>
                <w:lang w:eastAsia="en-US"/>
              </w:rPr>
              <w:t>10</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9B6BEE">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9B6BEE" w:rsidP="0070246B">
            <w:pPr>
              <w:tabs>
                <w:tab w:val="left" w:pos="0"/>
                <w:tab w:val="left" w:pos="5657"/>
              </w:tabs>
              <w:spacing w:line="276" w:lineRule="auto"/>
              <w:ind w:left="540" w:right="153" w:hanging="540"/>
              <w:jc w:val="left"/>
              <w:rPr>
                <w:sz w:val="24"/>
                <w:szCs w:val="24"/>
              </w:rPr>
            </w:pPr>
            <w:r>
              <w:rPr>
                <w:sz w:val="24"/>
                <w:szCs w:val="24"/>
              </w:rPr>
              <w:t>февраль</w:t>
            </w:r>
            <w:r w:rsidR="001E38E7">
              <w:rPr>
                <w:sz w:val="24"/>
                <w:szCs w:val="24"/>
              </w:rPr>
              <w:t xml:space="preserve"> 201</w:t>
            </w:r>
            <w:r>
              <w:rPr>
                <w:sz w:val="24"/>
                <w:szCs w:val="24"/>
              </w:rPr>
              <w:t>9</w:t>
            </w:r>
            <w:r w:rsidR="001E38E7">
              <w:rPr>
                <w:sz w:val="24"/>
                <w:szCs w:val="24"/>
              </w:rPr>
              <w:t>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1E38E7" w:rsidRPr="009A2FD7" w:rsidRDefault="001E38E7" w:rsidP="001E38E7">
            <w:pPr>
              <w:autoSpaceDE w:val="0"/>
              <w:autoSpaceDN w:val="0"/>
              <w:adjustRightInd w:val="0"/>
              <w:spacing w:line="276" w:lineRule="auto"/>
              <w:ind w:firstLine="0"/>
              <w:rPr>
                <w:sz w:val="24"/>
                <w:szCs w:val="24"/>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p>
          <w:p w:rsidR="0070246B" w:rsidRPr="00BB1D06" w:rsidRDefault="004E0539" w:rsidP="004E0539">
            <w:pPr>
              <w:tabs>
                <w:tab w:val="left" w:pos="0"/>
              </w:tabs>
              <w:autoSpaceDE w:val="0"/>
              <w:autoSpaceDN w:val="0"/>
              <w:adjustRightInd w:val="0"/>
              <w:spacing w:line="276" w:lineRule="auto"/>
              <w:ind w:firstLine="0"/>
              <w:rPr>
                <w:sz w:val="24"/>
                <w:szCs w:val="24"/>
                <w:lang w:eastAsia="en-US"/>
              </w:rPr>
            </w:pPr>
            <w:r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Pr="00BB1D06">
              <w:lastRenderedPageBreak/>
              <w:t>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 xml:space="preserve">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w:t>
            </w:r>
            <w:r>
              <w:lastRenderedPageBreak/>
              <w:t>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9B6BEE">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C2F" w:rsidRDefault="00A50C2F">
      <w:r>
        <w:separator/>
      </w:r>
    </w:p>
  </w:endnote>
  <w:endnote w:type="continuationSeparator" w:id="0">
    <w:p w:rsidR="00A50C2F" w:rsidRDefault="00A5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Default="008A2DD1"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A2DD1" w:rsidRDefault="008A2DD1"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A2DD1" w:rsidRDefault="008A2DD1">
        <w:pPr>
          <w:pStyle w:val="af0"/>
          <w:jc w:val="right"/>
        </w:pPr>
        <w:r>
          <w:fldChar w:fldCharType="begin"/>
        </w:r>
        <w:r>
          <w:instrText xml:space="preserve"> PAGE   \* MERGEFORMAT </w:instrText>
        </w:r>
        <w:r>
          <w:fldChar w:fldCharType="separate"/>
        </w:r>
        <w:r w:rsidR="00B96F1A">
          <w:rPr>
            <w:noProof/>
          </w:rPr>
          <w:t>21</w:t>
        </w:r>
        <w:r>
          <w:rPr>
            <w:noProof/>
          </w:rPr>
          <w:fldChar w:fldCharType="end"/>
        </w:r>
      </w:p>
    </w:sdtContent>
  </w:sdt>
  <w:p w:rsidR="008A2DD1" w:rsidRDefault="008A2D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C2F" w:rsidRDefault="00A50C2F">
      <w:r>
        <w:separator/>
      </w:r>
    </w:p>
  </w:footnote>
  <w:footnote w:type="continuationSeparator" w:id="0">
    <w:p w:rsidR="00A50C2F" w:rsidRDefault="00A50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Pr="00F01080" w:rsidRDefault="008A2DD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9C1"/>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2DE2"/>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6BEE"/>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0C2F"/>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6F1A"/>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A32"/>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271B58-9B7A-4BDA-876D-59BBEEFE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5605</Words>
  <Characters>31950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37481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2016-10-19T12:25:00Z</cp:lastPrinted>
  <dcterms:created xsi:type="dcterms:W3CDTF">2018-09-24T12:46:00Z</dcterms:created>
  <dcterms:modified xsi:type="dcterms:W3CDTF">2018-09-24T12:46:00Z</dcterms:modified>
</cp:coreProperties>
</file>